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8C1740" w:rsidRPr="003B0A4E">
        <w:rPr>
          <w:bCs/>
          <w:sz w:val="28"/>
          <w:szCs w:val="28"/>
          <w:lang w:eastAsia="ru-RU"/>
        </w:rPr>
        <w:t>Начальник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Администрации 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FC242C" w:rsidRPr="003B0A4E">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844D37" w:rsidRPr="003B0A4E">
        <w:rPr>
          <w:sz w:val="28"/>
          <w:szCs w:val="28"/>
        </w:rPr>
        <w:t xml:space="preserve">  </w:t>
      </w:r>
    </w:p>
    <w:p w:rsidR="007D6193" w:rsidRPr="003B0A4E" w:rsidRDefault="00E725EB" w:rsidP="0007274F">
      <w:pPr>
        <w:pStyle w:val="1"/>
        <w:numPr>
          <w:ilvl w:val="0"/>
          <w:numId w:val="0"/>
        </w:numPr>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Раздел I. 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8A2A81">
        <w:rPr>
          <w:szCs w:val="24"/>
        </w:rPr>
        <w:t>16</w:t>
      </w:r>
      <w:r w:rsidR="0017441C" w:rsidRPr="003B0A4E">
        <w:rPr>
          <w:szCs w:val="24"/>
        </w:rPr>
        <w:t>.</w:t>
      </w:r>
      <w:r w:rsidR="008A2A81">
        <w:rPr>
          <w:szCs w:val="24"/>
        </w:rPr>
        <w:t>08.2017 г. № 289 «а»</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0" w:name="_Ref122323929"/>
      <w:bookmarkStart w:id="1" w:name="_Ref122323775"/>
      <w:r w:rsidRPr="003B0A4E">
        <w:rPr>
          <w:b w:val="0"/>
          <w:szCs w:val="24"/>
        </w:rPr>
        <w:t xml:space="preserve">1.6. Требования к </w:t>
      </w:r>
      <w:bookmarkEnd w:id="0"/>
      <w:bookmarkEnd w:id="1"/>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предоставляемых для участия в аукционе </w:t>
      </w:r>
      <w:hyperlink w:anchor="_РАЗДЕЛ_I.4_ОБРАЗЦЫ_ФОРМ И ДОКУМЕНТО_1" w:history="1">
        <w:r w:rsidRPr="003B0A4E">
          <w:rPr>
            <w:rStyle w:val="a5"/>
            <w:color w:val="auto"/>
            <w:sz w:val="24"/>
            <w:szCs w:val="24"/>
            <w:u w:val="none"/>
          </w:rPr>
          <w:t xml:space="preserve">(Раздел </w:t>
        </w:r>
        <w:r w:rsidRPr="003B0A4E">
          <w:rPr>
            <w:rStyle w:val="a5"/>
            <w:color w:val="auto"/>
            <w:sz w:val="24"/>
            <w:szCs w:val="24"/>
            <w:u w:val="none"/>
            <w:lang w:val="en-US"/>
          </w:rPr>
          <w:t>III</w:t>
        </w:r>
        <w:r w:rsidRPr="003B0A4E">
          <w:rPr>
            <w:rStyle w:val="a5"/>
            <w:color w:val="auto"/>
            <w:sz w:val="24"/>
            <w:szCs w:val="24"/>
            <w:u w:val="none"/>
          </w:rPr>
          <w:t>).</w:t>
        </w:r>
      </w:hyperlink>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lastRenderedPageBreak/>
        <w:t xml:space="preserve">3.5.5. Заявка на участие в аукционе оформляется в соответствии с указаниями в </w:t>
      </w:r>
      <w:r w:rsidRPr="003B0A4E">
        <w:rPr>
          <w:i/>
          <w:szCs w:val="24"/>
        </w:rPr>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предусмотренных п. 7.3., ст. 7, Раздела </w:t>
      </w:r>
      <w:r w:rsidRPr="003B0A4E">
        <w:rPr>
          <w:szCs w:val="24"/>
          <w:lang w:val="en-US"/>
        </w:rPr>
        <w:t>I</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w:t>
      </w:r>
      <w:r w:rsidRPr="003B0A4E">
        <w:rPr>
          <w:szCs w:val="24"/>
        </w:rPr>
        <w:lastRenderedPageBreak/>
        <w:t xml:space="preserve">участие в аукционе, возвращаются такому участнику размещения 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w:t>
      </w:r>
      <w:r w:rsidRPr="003B0A4E">
        <w:rPr>
          <w:sz w:val="24"/>
          <w:szCs w:val="24"/>
        </w:rPr>
        <w:lastRenderedPageBreak/>
        <w:t>порядке, предусмотренном Кодексом Российской Федерации об административных 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2"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2"/>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lastRenderedPageBreak/>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 xml:space="preserve">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w:t>
      </w:r>
      <w:r w:rsidRPr="003B0A4E">
        <w:rPr>
          <w:sz w:val="24"/>
          <w:szCs w:val="24"/>
        </w:rPr>
        <w:lastRenderedPageBreak/>
        <w:t>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w:t>
      </w:r>
      <w:r w:rsidRPr="003B0A4E">
        <w:rPr>
          <w:sz w:val="24"/>
          <w:szCs w:val="24"/>
        </w:rPr>
        <w:lastRenderedPageBreak/>
        <w:t>(минимальной)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E725EB" w:rsidP="0007274F">
      <w:pPr>
        <w:autoSpaceDE w:val="0"/>
        <w:jc w:val="both"/>
        <w:rPr>
          <w:sz w:val="24"/>
          <w:szCs w:val="24"/>
        </w:rPr>
      </w:pPr>
      <w:r w:rsidRPr="003B0A4E">
        <w:rPr>
          <w:sz w:val="24"/>
          <w:szCs w:val="24"/>
        </w:rPr>
        <w:lastRenderedPageBreak/>
        <w:t>Раздел II. 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2375A4" w:rsidP="008A2A81">
            <w:pPr>
              <w:pStyle w:val="ae"/>
              <w:rPr>
                <w:sz w:val="24"/>
                <w:szCs w:val="24"/>
              </w:rPr>
            </w:pPr>
            <w:r w:rsidRPr="003B0A4E">
              <w:rPr>
                <w:sz w:val="24"/>
                <w:szCs w:val="24"/>
              </w:rPr>
              <w:t xml:space="preserve">Местонахождения объекта: Республика Дагестан, Дербентский район, </w:t>
            </w:r>
            <w:r w:rsidR="00E56AE8">
              <w:rPr>
                <w:sz w:val="24"/>
                <w:szCs w:val="24"/>
              </w:rPr>
              <w:t xml:space="preserve">село </w:t>
            </w:r>
            <w:r w:rsidR="008A2A81">
              <w:rPr>
                <w:sz w:val="24"/>
                <w:szCs w:val="24"/>
              </w:rPr>
              <w:t>Кала</w:t>
            </w:r>
            <w:r w:rsidR="009D6281">
              <w:rPr>
                <w:sz w:val="24"/>
                <w:szCs w:val="24"/>
              </w:rPr>
              <w:t xml:space="preserve">                           </w:t>
            </w:r>
            <w:r w:rsidRPr="003B0A4E">
              <w:rPr>
                <w:sz w:val="24"/>
                <w:szCs w:val="24"/>
              </w:rPr>
              <w:t>Кадастровый номер земельного участка</w:t>
            </w:r>
            <w:r w:rsidR="00A55E41">
              <w:rPr>
                <w:sz w:val="24"/>
                <w:szCs w:val="24"/>
              </w:rPr>
              <w:t xml:space="preserve">: </w:t>
            </w:r>
            <w:r w:rsidR="008A2A81">
              <w:rPr>
                <w:sz w:val="24"/>
                <w:szCs w:val="24"/>
              </w:rPr>
              <w:t>05:07:000120:45</w:t>
            </w:r>
            <w:r w:rsidR="009F15DB">
              <w:rPr>
                <w:sz w:val="24"/>
                <w:szCs w:val="24"/>
              </w:rPr>
              <w:t xml:space="preserve">                                                 </w:t>
            </w:r>
            <w:r w:rsidR="008E3CBB">
              <w:rPr>
                <w:sz w:val="24"/>
                <w:szCs w:val="24"/>
              </w:rPr>
              <w:t>Категория земель</w:t>
            </w:r>
            <w:r w:rsidRPr="003B0A4E">
              <w:rPr>
                <w:sz w:val="24"/>
                <w:szCs w:val="24"/>
              </w:rPr>
              <w:t xml:space="preserve">: </w:t>
            </w:r>
            <w:r w:rsidR="008A2A81">
              <w:rPr>
                <w:sz w:val="24"/>
                <w:szCs w:val="24"/>
              </w:rPr>
              <w:t>З</w:t>
            </w:r>
            <w:r w:rsidR="008A2A81" w:rsidRPr="00E16A57">
              <w:rPr>
                <w:sz w:val="24"/>
                <w:szCs w:val="24"/>
              </w:rPr>
              <w:t>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A55E41">
              <w:rPr>
                <w:sz w:val="24"/>
                <w:szCs w:val="24"/>
              </w:rPr>
              <w:t xml:space="preserve">           </w:t>
            </w:r>
            <w:r w:rsidR="008E3CBB">
              <w:rPr>
                <w:sz w:val="24"/>
                <w:szCs w:val="24"/>
              </w:rPr>
              <w:t xml:space="preserve">       </w:t>
            </w:r>
            <w:r w:rsidR="00E56AE8">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 xml:space="preserve">: </w:t>
            </w:r>
            <w:r w:rsidR="008A2A81">
              <w:rPr>
                <w:sz w:val="24"/>
                <w:szCs w:val="24"/>
              </w:rPr>
              <w:t>Производственная деятельность</w:t>
            </w:r>
            <w:r w:rsidRPr="003B0A4E">
              <w:rPr>
                <w:sz w:val="24"/>
                <w:szCs w:val="24"/>
              </w:rPr>
              <w:t xml:space="preserve">            </w:t>
            </w:r>
            <w:r w:rsidR="00F64F2B">
              <w:rPr>
                <w:sz w:val="24"/>
                <w:szCs w:val="24"/>
              </w:rPr>
              <w:t xml:space="preserve">   </w:t>
            </w:r>
            <w:r w:rsidR="00A55E41">
              <w:rPr>
                <w:sz w:val="24"/>
                <w:szCs w:val="24"/>
              </w:rPr>
              <w:t xml:space="preserve">   </w:t>
            </w:r>
            <w:r w:rsidR="009148FA">
              <w:rPr>
                <w:sz w:val="24"/>
                <w:szCs w:val="24"/>
              </w:rPr>
              <w:t xml:space="preserve">                                                                                                      </w:t>
            </w:r>
            <w:r w:rsidR="00A55E41">
              <w:rPr>
                <w:sz w:val="24"/>
                <w:szCs w:val="24"/>
              </w:rPr>
              <w:t>П</w:t>
            </w:r>
            <w:r w:rsidRPr="003B0A4E">
              <w:rPr>
                <w:sz w:val="24"/>
                <w:szCs w:val="24"/>
              </w:rPr>
              <w:t>лоща</w:t>
            </w:r>
            <w:r w:rsidR="00A631B8" w:rsidRPr="003B0A4E">
              <w:rPr>
                <w:sz w:val="24"/>
                <w:szCs w:val="24"/>
              </w:rPr>
              <w:t xml:space="preserve">дь земельного участка, кв. м:  </w:t>
            </w:r>
            <w:r w:rsidR="008A2A81">
              <w:rPr>
                <w:sz w:val="24"/>
                <w:szCs w:val="24"/>
              </w:rPr>
              <w:t>10 000</w:t>
            </w:r>
            <w:r w:rsidR="00EE7FFE">
              <w:rPr>
                <w:sz w:val="24"/>
                <w:szCs w:val="24"/>
              </w:rPr>
              <w:t xml:space="preserve">                                                                     </w:t>
            </w:r>
            <w:r w:rsidRPr="003B0A4E">
              <w:rPr>
                <w:sz w:val="24"/>
                <w:szCs w:val="24"/>
              </w:rPr>
              <w:t>Обременения: не зарегистрированы                                                                                           С</w:t>
            </w:r>
            <w:r w:rsidR="00A631B8" w:rsidRPr="003B0A4E">
              <w:rPr>
                <w:sz w:val="24"/>
                <w:szCs w:val="24"/>
              </w:rPr>
              <w:t>рок действия договора аренды: 49</w:t>
            </w:r>
            <w:r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8A2A81">
              <w:rPr>
                <w:sz w:val="24"/>
                <w:szCs w:val="24"/>
              </w:rPr>
              <w:t>16 751</w:t>
            </w:r>
            <w:r w:rsidR="00E56AE8">
              <w:rPr>
                <w:sz w:val="24"/>
                <w:szCs w:val="24"/>
              </w:rPr>
              <w:t xml:space="preserve"> </w:t>
            </w:r>
            <w:r w:rsidRPr="003B0A4E">
              <w:rPr>
                <w:sz w:val="24"/>
                <w:szCs w:val="24"/>
              </w:rPr>
              <w:t xml:space="preserve">руб.                                                                                                                                                  </w:t>
            </w:r>
            <w:r w:rsidR="00A631B8" w:rsidRPr="003B0A4E">
              <w:rPr>
                <w:sz w:val="24"/>
                <w:szCs w:val="24"/>
              </w:rPr>
              <w:t xml:space="preserve"> </w:t>
            </w:r>
            <w:r w:rsidRPr="003B0A4E">
              <w:rPr>
                <w:sz w:val="24"/>
                <w:szCs w:val="24"/>
              </w:rPr>
              <w:t xml:space="preserve">                                                     </w:t>
            </w:r>
            <w:r w:rsidR="008D5B49" w:rsidRPr="003B0A4E">
              <w:rPr>
                <w:sz w:val="24"/>
                <w:szCs w:val="24"/>
              </w:rPr>
              <w:t xml:space="preserve">   </w:t>
            </w:r>
            <w:r w:rsidRPr="003B0A4E">
              <w:rPr>
                <w:sz w:val="24"/>
                <w:szCs w:val="24"/>
              </w:rPr>
              <w:t xml:space="preserve">Задаток, необходимый для участия в аукционе: </w:t>
            </w:r>
            <w:r w:rsidR="008A2A81">
              <w:rPr>
                <w:sz w:val="24"/>
                <w:szCs w:val="24"/>
              </w:rPr>
              <w:t>3351</w:t>
            </w:r>
            <w:r w:rsidR="00EE7FFE">
              <w:rPr>
                <w:sz w:val="24"/>
                <w:szCs w:val="24"/>
              </w:rPr>
              <w:t xml:space="preserve"> </w:t>
            </w:r>
            <w:r w:rsidRPr="003B0A4E">
              <w:rPr>
                <w:sz w:val="24"/>
                <w:szCs w:val="24"/>
              </w:rPr>
              <w:t>руб.</w:t>
            </w:r>
            <w:r w:rsidR="00077C82">
              <w:rPr>
                <w:sz w:val="24"/>
                <w:szCs w:val="24"/>
              </w:rPr>
              <w:t xml:space="preserve">                                                                     </w:t>
            </w:r>
            <w:r w:rsidR="00077C82" w:rsidRPr="003B0A4E">
              <w:rPr>
                <w:sz w:val="24"/>
                <w:szCs w:val="24"/>
              </w:rPr>
              <w:t xml:space="preserve">Шаг аукциона: </w:t>
            </w:r>
            <w:r w:rsidR="008A2A81">
              <w:rPr>
                <w:sz w:val="24"/>
                <w:szCs w:val="24"/>
              </w:rPr>
              <w:t>506</w:t>
            </w:r>
            <w:r w:rsidR="00077C82">
              <w:rPr>
                <w:sz w:val="24"/>
                <w:szCs w:val="24"/>
              </w:rPr>
              <w:t xml:space="preserve"> </w:t>
            </w:r>
            <w:r w:rsidR="00077C82" w:rsidRPr="003B0A4E">
              <w:rPr>
                <w:sz w:val="24"/>
                <w:szCs w:val="24"/>
              </w:rPr>
              <w:t xml:space="preserve">руб. </w:t>
            </w:r>
            <w:r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 xml:space="preserve">Заявки на участие в аукционе подаются в форме бумажного документа. Заявка на участие в аукционе должна быть подготовлена по формам, представленным в Разделе </w:t>
            </w:r>
            <w:r w:rsidRPr="003B0A4E">
              <w:rPr>
                <w:sz w:val="24"/>
                <w:szCs w:val="24"/>
                <w:lang w:val="en-US"/>
              </w:rPr>
              <w:t>III</w:t>
            </w:r>
            <w:r w:rsidRPr="003B0A4E">
              <w:rPr>
                <w:sz w:val="24"/>
                <w:szCs w:val="24"/>
              </w:rPr>
              <w:t xml:space="preserve"> настоящей документации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E56AE8">
              <w:rPr>
                <w:b/>
                <w:bCs/>
                <w:sz w:val="24"/>
                <w:szCs w:val="24"/>
              </w:rPr>
              <w:t>29</w:t>
            </w:r>
            <w:r>
              <w:rPr>
                <w:b/>
                <w:bCs/>
                <w:sz w:val="24"/>
                <w:szCs w:val="24"/>
              </w:rPr>
              <w:t>.09.</w:t>
            </w:r>
            <w:r w:rsidR="00634610" w:rsidRPr="00634610">
              <w:rPr>
                <w:b/>
                <w:bCs/>
                <w:sz w:val="24"/>
                <w:szCs w:val="24"/>
              </w:rPr>
              <w:t>2017 г</w:t>
            </w:r>
            <w:r w:rsidR="00DE03C4" w:rsidRPr="00634610">
              <w:rPr>
                <w:b/>
                <w:bCs/>
                <w:sz w:val="24"/>
                <w:szCs w:val="24"/>
              </w:rPr>
              <w:t>.</w:t>
            </w:r>
            <w:r w:rsidR="007A7ACF" w:rsidRPr="003B0A4E">
              <w:rPr>
                <w:bCs/>
                <w:sz w:val="24"/>
                <w:szCs w:val="24"/>
              </w:rPr>
              <w:t xml:space="preserve"> </w:t>
            </w:r>
            <w:r w:rsidR="008E3CBB" w:rsidRPr="008E3CBB">
              <w:rPr>
                <w:bCs/>
                <w:sz w:val="24"/>
                <w:szCs w:val="24"/>
              </w:rPr>
              <w:t>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ОКТМО 82620000, КБК 00111105013100000120,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E56AE8">
              <w:rPr>
                <w:b/>
                <w:sz w:val="24"/>
                <w:szCs w:val="24"/>
              </w:rPr>
              <w:t>29</w:t>
            </w:r>
            <w:r w:rsidR="00D33529">
              <w:rPr>
                <w:b/>
                <w:sz w:val="24"/>
                <w:szCs w:val="24"/>
              </w:rPr>
              <w:t>.09</w:t>
            </w:r>
            <w:r w:rsidR="008A0875" w:rsidRPr="003035F7">
              <w:rPr>
                <w:b/>
                <w:sz w:val="24"/>
                <w:szCs w:val="24"/>
              </w:rPr>
              <w:t>.</w:t>
            </w:r>
            <w:r w:rsidR="00A9034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56AE8">
              <w:rPr>
                <w:b/>
                <w:sz w:val="24"/>
                <w:szCs w:val="24"/>
              </w:rPr>
              <w:t>05.09</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56AE8">
              <w:rPr>
                <w:b/>
                <w:sz w:val="24"/>
                <w:szCs w:val="24"/>
              </w:rPr>
              <w:t>05.09</w:t>
            </w:r>
            <w:r w:rsidR="006E12C2">
              <w:rPr>
                <w:b/>
                <w:sz w:val="24"/>
                <w:szCs w:val="24"/>
              </w:rPr>
              <w:t>.2017</w:t>
            </w:r>
            <w:r w:rsidR="008A0875" w:rsidRPr="003035F7">
              <w:rPr>
                <w:b/>
                <w:sz w:val="24"/>
                <w:szCs w:val="24"/>
              </w:rPr>
              <w:t xml:space="preserve"> г. по</w:t>
            </w:r>
            <w:r w:rsidR="00E56AE8">
              <w:rPr>
                <w:b/>
                <w:sz w:val="24"/>
                <w:szCs w:val="24"/>
              </w:rPr>
              <w:t xml:space="preserve"> 22</w:t>
            </w:r>
            <w:r w:rsidR="0059280D">
              <w:rPr>
                <w:b/>
                <w:sz w:val="24"/>
                <w:szCs w:val="24"/>
              </w:rPr>
              <w:t>.09</w:t>
            </w:r>
            <w:r w:rsidR="00A90342">
              <w:rPr>
                <w:b/>
                <w:sz w:val="24"/>
                <w:szCs w:val="24"/>
              </w:rPr>
              <w:t>.2017</w:t>
            </w:r>
            <w:r w:rsidR="001C5260" w:rsidRPr="003035F7">
              <w:rPr>
                <w:b/>
                <w:sz w:val="24"/>
                <w:szCs w:val="24"/>
              </w:rPr>
              <w:t xml:space="preserve"> 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8A2A81">
              <w:rPr>
                <w:b/>
                <w:sz w:val="24"/>
                <w:szCs w:val="24"/>
              </w:rPr>
              <w:t>06.10</w:t>
            </w:r>
            <w:r w:rsidR="004049B0" w:rsidRPr="004049B0">
              <w:rPr>
                <w:b/>
                <w:sz w:val="24"/>
                <w:szCs w:val="24"/>
              </w:rPr>
              <w:t>.</w:t>
            </w:r>
            <w:r w:rsidR="00AD03EE">
              <w:rPr>
                <w:b/>
                <w:sz w:val="24"/>
                <w:szCs w:val="24"/>
              </w:rPr>
              <w:t>2017 года в 1</w:t>
            </w:r>
            <w:r w:rsidR="008A2A81">
              <w:rPr>
                <w:b/>
                <w:sz w:val="24"/>
                <w:szCs w:val="24"/>
              </w:rPr>
              <w:t>1</w:t>
            </w:r>
            <w:r w:rsidR="00A90342">
              <w:rPr>
                <w:b/>
                <w:sz w:val="24"/>
                <w:szCs w:val="24"/>
              </w:rPr>
              <w:t xml:space="preserve"> </w:t>
            </w:r>
            <w:r w:rsidRPr="004049B0">
              <w:rPr>
                <w:b/>
                <w:sz w:val="24"/>
                <w:szCs w:val="24"/>
              </w:rPr>
              <w:t>часов</w:t>
            </w:r>
            <w:r w:rsidR="008A2A81">
              <w:rPr>
                <w:b/>
                <w:sz w:val="24"/>
                <w:szCs w:val="24"/>
              </w:rPr>
              <w:t xml:space="preserve"> 0</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757F71">
              <w:rPr>
                <w:sz w:val="24"/>
                <w:szCs w:val="24"/>
              </w:rPr>
              <w:t>иона не позднее чем за пять дня</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4B6F85" w:rsidRDefault="004B6F85" w:rsidP="004245A6"/>
    <w:p w:rsidR="00FD2DCF" w:rsidRDefault="00FD2DCF" w:rsidP="004245A6"/>
    <w:p w:rsidR="00A160F7" w:rsidRDefault="00A160F7" w:rsidP="004245A6"/>
    <w:p w:rsidR="00FD2DCF" w:rsidRDefault="00FD2DCF" w:rsidP="004245A6"/>
    <w:p w:rsidR="00817157" w:rsidRPr="003B0A4E" w:rsidRDefault="00817157" w:rsidP="004245A6"/>
    <w:p w:rsidR="00F02693" w:rsidRPr="003B0A4E" w:rsidRDefault="00F02693" w:rsidP="004245A6"/>
    <w:p w:rsidR="004245A6" w:rsidRPr="003B0A4E" w:rsidRDefault="004245A6" w:rsidP="004245A6">
      <w:pPr>
        <w:numPr>
          <w:ilvl w:val="0"/>
          <w:numId w:val="10"/>
        </w:numPr>
        <w:jc w:val="both"/>
        <w:rPr>
          <w:kern w:val="1"/>
          <w:sz w:val="24"/>
          <w:szCs w:val="24"/>
        </w:rPr>
      </w:pPr>
      <w:r w:rsidRPr="003B0A4E">
        <w:rPr>
          <w:kern w:val="1"/>
          <w:sz w:val="24"/>
          <w:szCs w:val="24"/>
        </w:rPr>
        <w:t>Раздел I</w:t>
      </w:r>
      <w:r w:rsidRPr="003B0A4E">
        <w:rPr>
          <w:kern w:val="1"/>
          <w:sz w:val="24"/>
          <w:szCs w:val="24"/>
          <w:lang w:val="en-US"/>
        </w:rPr>
        <w:t>II</w:t>
      </w:r>
      <w:r w:rsidRPr="003B0A4E">
        <w:rPr>
          <w:kern w:val="1"/>
          <w:sz w:val="24"/>
          <w:szCs w:val="24"/>
        </w:rPr>
        <w:t>.</w:t>
      </w:r>
      <w:r w:rsidRPr="003B0A4E">
        <w:rPr>
          <w:kern w:val="1"/>
          <w:sz w:val="24"/>
          <w:szCs w:val="24"/>
        </w:rPr>
        <w:tab/>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4245A6" w:rsidP="004245A6">
      <w:pPr>
        <w:jc w:val="both"/>
        <w:rPr>
          <w:kern w:val="1"/>
          <w:sz w:val="24"/>
          <w:szCs w:val="24"/>
        </w:rPr>
      </w:pPr>
      <w:r w:rsidRPr="003B0A4E">
        <w:rPr>
          <w:kern w:val="1"/>
          <w:sz w:val="24"/>
          <w:szCs w:val="24"/>
        </w:rPr>
        <w:t>1. 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817157" w:rsidRDefault="00817157" w:rsidP="0007274F">
      <w:pPr>
        <w:ind w:left="720" w:hanging="720"/>
        <w:jc w:val="both"/>
        <w:rPr>
          <w:rFonts w:eastAsia="Calibri"/>
          <w:sz w:val="24"/>
          <w:szCs w:val="24"/>
          <w:lang w:eastAsia="en-US"/>
        </w:rPr>
      </w:pPr>
    </w:p>
    <w:p w:rsidR="00F36034" w:rsidRDefault="00F36034"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w:t>
      </w:r>
      <w:proofErr w:type="gramStart"/>
      <w:r>
        <w:rPr>
          <w:sz w:val="24"/>
          <w:szCs w:val="24"/>
        </w:rPr>
        <w:t>_</w:t>
      </w:r>
      <w:r w:rsidRPr="006045D6">
        <w:rPr>
          <w:sz w:val="24"/>
          <w:szCs w:val="24"/>
        </w:rPr>
        <w:t xml:space="preserve"> ,</w:t>
      </w:r>
      <w:proofErr w:type="gramEnd"/>
      <w:r w:rsidRPr="006045D6">
        <w:rPr>
          <w:sz w:val="24"/>
          <w:szCs w:val="24"/>
        </w:rPr>
        <w:t xml:space="preserve">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 xml:space="preserve">индивидуального предпринимателя </w:t>
      </w:r>
      <w:proofErr w:type="gramStart"/>
      <w:r w:rsidRPr="006045D6">
        <w:rPr>
          <w:sz w:val="24"/>
          <w:szCs w:val="24"/>
        </w:rPr>
        <w:t>( в</w:t>
      </w:r>
      <w:proofErr w:type="gramEnd"/>
      <w:r w:rsidRPr="006045D6">
        <w:rPr>
          <w:sz w:val="24"/>
          <w:szCs w:val="24"/>
        </w:rPr>
        <w:t xml:space="preserve">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 xml:space="preserve">__________ Дом: __   </w:t>
      </w:r>
      <w:proofErr w:type="gramStart"/>
      <w:r>
        <w:rPr>
          <w:rFonts w:ascii="Times New Roman" w:hAnsi="Times New Roman" w:cs="Times New Roman"/>
          <w:sz w:val="24"/>
          <w:szCs w:val="24"/>
        </w:rPr>
        <w:t>Корпус:_</w:t>
      </w:r>
      <w:proofErr w:type="gramEnd"/>
      <w:r>
        <w:rPr>
          <w:rFonts w:ascii="Times New Roman" w:hAnsi="Times New Roman" w:cs="Times New Roman"/>
          <w:sz w:val="24"/>
          <w:szCs w:val="24"/>
        </w:rPr>
        <w:t>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 xml:space="preserve">зиты счета для возврата </w:t>
      </w:r>
      <w:proofErr w:type="gramStart"/>
      <w:r>
        <w:rPr>
          <w:rFonts w:ascii="Times New Roman" w:hAnsi="Times New Roman" w:cs="Times New Roman"/>
          <w:sz w:val="24"/>
          <w:szCs w:val="24"/>
        </w:rPr>
        <w:t>задатка</w:t>
      </w:r>
      <w:r w:rsidRPr="006045D6">
        <w:rPr>
          <w:rFonts w:ascii="Times New Roman" w:hAnsi="Times New Roman" w:cs="Times New Roman"/>
          <w:sz w:val="24"/>
          <w:szCs w:val="24"/>
        </w:rPr>
        <w:t>:_</w:t>
      </w:r>
      <w:proofErr w:type="gramEnd"/>
      <w:r w:rsidRPr="006045D6">
        <w:rPr>
          <w:rFonts w:ascii="Times New Roman" w:hAnsi="Times New Roman" w:cs="Times New Roman"/>
          <w:sz w:val="24"/>
          <w:szCs w:val="24"/>
        </w:rPr>
        <w:t>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proofErr w:type="gramStart"/>
      <w:r w:rsidRPr="006045D6">
        <w:rPr>
          <w:rFonts w:ascii="Times New Roman" w:hAnsi="Times New Roman" w:cs="Times New Roman"/>
          <w:sz w:val="24"/>
          <w:szCs w:val="24"/>
        </w:rPr>
        <w:t xml:space="preserve">Заявитель:   </w:t>
      </w:r>
      <w:proofErr w:type="gramEnd"/>
      <w:r w:rsidRPr="006045D6">
        <w:rPr>
          <w:rFonts w:ascii="Times New Roman" w:hAnsi="Times New Roman" w:cs="Times New Roman"/>
          <w:sz w:val="24"/>
          <w:szCs w:val="24"/>
        </w:rPr>
        <w:t>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proofErr w:type="gramStart"/>
      <w:r w:rsidRPr="006045D6">
        <w:rPr>
          <w:rFonts w:ascii="Times New Roman" w:hAnsi="Times New Roman" w:cs="Times New Roman"/>
          <w:sz w:val="24"/>
          <w:szCs w:val="24"/>
        </w:rPr>
        <w:t xml:space="preserve">   (</w:t>
      </w:r>
      <w:proofErr w:type="gramEnd"/>
      <w:r w:rsidRPr="006045D6">
        <w:rPr>
          <w:rFonts w:ascii="Times New Roman" w:hAnsi="Times New Roman" w:cs="Times New Roman"/>
          <w:sz w:val="24"/>
          <w:szCs w:val="24"/>
        </w:rPr>
        <w:t>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FB424F" w:rsidRPr="003B0A4E" w:rsidRDefault="00FB424F" w:rsidP="00A160F7">
      <w:pPr>
        <w:jc w:val="both"/>
        <w:rPr>
          <w:rFonts w:eastAsia="Calibri"/>
          <w:sz w:val="24"/>
          <w:szCs w:val="24"/>
          <w:lang w:eastAsia="en-US"/>
        </w:rPr>
      </w:pPr>
    </w:p>
    <w:p w:rsidR="00C52019" w:rsidRDefault="00C52019" w:rsidP="00C52019">
      <w:pPr>
        <w:rPr>
          <w:rFonts w:eastAsia="Calibri"/>
          <w:sz w:val="24"/>
          <w:szCs w:val="24"/>
          <w:lang w:eastAsia="en-US"/>
        </w:rPr>
      </w:pPr>
    </w:p>
    <w:p w:rsidR="00C52019" w:rsidRPr="00B41709" w:rsidRDefault="00106844" w:rsidP="00106844">
      <w:pPr>
        <w:rPr>
          <w:b/>
        </w:rPr>
      </w:pPr>
      <w:r>
        <w:rPr>
          <w:b/>
        </w:rPr>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 xml:space="preserve">зиты счета для возврата </w:t>
      </w:r>
      <w:proofErr w:type="gramStart"/>
      <w:r>
        <w:rPr>
          <w:rFonts w:ascii="Times New Roman" w:hAnsi="Times New Roman" w:cs="Times New Roman"/>
          <w:sz w:val="24"/>
          <w:szCs w:val="24"/>
        </w:rPr>
        <w:t>задатка</w:t>
      </w:r>
      <w:r w:rsidRPr="006045D6">
        <w:rPr>
          <w:rFonts w:ascii="Times New Roman" w:hAnsi="Times New Roman" w:cs="Times New Roman"/>
          <w:sz w:val="24"/>
          <w:szCs w:val="24"/>
        </w:rPr>
        <w:t>:_</w:t>
      </w:r>
      <w:proofErr w:type="gramEnd"/>
      <w:r w:rsidRPr="006045D6">
        <w:rPr>
          <w:rFonts w:ascii="Times New Roman" w:hAnsi="Times New Roman" w:cs="Times New Roman"/>
          <w:sz w:val="24"/>
          <w:szCs w:val="24"/>
        </w:rPr>
        <w:t>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 xml:space="preserve">тка, местоположение которого </w:t>
      </w:r>
      <w:proofErr w:type="gramStart"/>
      <w:r w:rsidR="002579AD">
        <w:rPr>
          <w:rFonts w:ascii="Times New Roman" w:hAnsi="Times New Roman" w:cs="Times New Roman"/>
          <w:sz w:val="24"/>
          <w:szCs w:val="24"/>
        </w:rPr>
        <w:t>установлено:_</w:t>
      </w:r>
      <w:proofErr w:type="gramEnd"/>
      <w:r w:rsidR="002579AD">
        <w:rPr>
          <w:rFonts w:ascii="Times New Roman" w:hAnsi="Times New Roman" w:cs="Times New Roman"/>
          <w:sz w:val="24"/>
          <w:szCs w:val="24"/>
        </w:rPr>
        <w:t>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proofErr w:type="gramStart"/>
      <w:r w:rsidRPr="006045D6">
        <w:rPr>
          <w:rFonts w:ascii="Times New Roman" w:hAnsi="Times New Roman" w:cs="Times New Roman"/>
          <w:sz w:val="24"/>
          <w:szCs w:val="24"/>
        </w:rPr>
        <w:t xml:space="preserve">Заявитель:   </w:t>
      </w:r>
      <w:proofErr w:type="gramEnd"/>
      <w:r w:rsidRPr="006045D6">
        <w:rPr>
          <w:rFonts w:ascii="Times New Roman" w:hAnsi="Times New Roman" w:cs="Times New Roman"/>
          <w:sz w:val="24"/>
          <w:szCs w:val="24"/>
        </w:rPr>
        <w:t xml:space="preserve">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proofErr w:type="gramStart"/>
      <w:r w:rsidR="0032534A">
        <w:rPr>
          <w:rFonts w:ascii="Times New Roman" w:hAnsi="Times New Roman" w:cs="Times New Roman"/>
          <w:sz w:val="24"/>
          <w:szCs w:val="24"/>
        </w:rPr>
        <w:t xml:space="preserve">   </w:t>
      </w:r>
      <w:r w:rsidRPr="006045D6">
        <w:rPr>
          <w:rFonts w:ascii="Times New Roman" w:hAnsi="Times New Roman" w:cs="Times New Roman"/>
          <w:sz w:val="24"/>
          <w:szCs w:val="24"/>
        </w:rPr>
        <w:t>(</w:t>
      </w:r>
      <w:proofErr w:type="gramEnd"/>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106844" w:rsidRDefault="00106844" w:rsidP="00C52019">
      <w:pPr>
        <w:pStyle w:val="ConsNormal"/>
        <w:ind w:right="0" w:firstLine="540"/>
        <w:jc w:val="right"/>
        <w:rPr>
          <w:rFonts w:ascii="Times New Roman" w:hAnsi="Times New Roman"/>
          <w:sz w:val="24"/>
          <w:szCs w:val="24"/>
        </w:rPr>
      </w:pPr>
    </w:p>
    <w:p w:rsidR="00106844" w:rsidRDefault="00106844" w:rsidP="00C52019">
      <w:pPr>
        <w:pStyle w:val="ConsNormal"/>
        <w:ind w:right="0" w:firstLine="540"/>
        <w:jc w:val="right"/>
        <w:rPr>
          <w:rFonts w:ascii="Times New Roman" w:hAnsi="Times New Roman"/>
          <w:sz w:val="24"/>
          <w:szCs w:val="24"/>
        </w:rPr>
      </w:pPr>
    </w:p>
    <w:p w:rsidR="00106844" w:rsidRDefault="00106844" w:rsidP="00C52019">
      <w:pPr>
        <w:pStyle w:val="ConsNormal"/>
        <w:ind w:right="0" w:firstLine="540"/>
        <w:jc w:val="right"/>
        <w:rPr>
          <w:rFonts w:ascii="Times New Roman" w:hAnsi="Times New Roman"/>
          <w:sz w:val="24"/>
          <w:szCs w:val="24"/>
        </w:rPr>
      </w:pPr>
    </w:p>
    <w:p w:rsidR="002579AD" w:rsidRDefault="002579AD" w:rsidP="00C52019">
      <w:pPr>
        <w:pStyle w:val="ConsNormal"/>
        <w:ind w:right="0" w:firstLine="540"/>
        <w:jc w:val="right"/>
        <w:rPr>
          <w:rFonts w:ascii="Times New Roman" w:hAnsi="Times New Roman"/>
          <w:sz w:val="24"/>
          <w:szCs w:val="24"/>
        </w:rPr>
      </w:pPr>
    </w:p>
    <w:p w:rsidR="002579AD" w:rsidRDefault="002579AD" w:rsidP="00C52019">
      <w:pPr>
        <w:pStyle w:val="ConsNormal"/>
        <w:ind w:right="0" w:firstLine="540"/>
        <w:jc w:val="right"/>
        <w:rPr>
          <w:rFonts w:ascii="Times New Roman" w:hAnsi="Times New Roman"/>
          <w:sz w:val="24"/>
          <w:szCs w:val="24"/>
        </w:rPr>
      </w:pPr>
    </w:p>
    <w:p w:rsidR="002579AD" w:rsidRDefault="002579AD" w:rsidP="00C52019">
      <w:pPr>
        <w:pStyle w:val="ConsNormal"/>
        <w:ind w:right="0" w:firstLine="540"/>
        <w:jc w:val="right"/>
        <w:rPr>
          <w:rFonts w:ascii="Times New Roman" w:hAnsi="Times New Roman"/>
          <w:sz w:val="24"/>
          <w:szCs w:val="24"/>
        </w:rPr>
      </w:pPr>
    </w:p>
    <w:p w:rsidR="002579AD" w:rsidRDefault="002579AD" w:rsidP="00C52019">
      <w:pPr>
        <w:pStyle w:val="ConsNormal"/>
        <w:ind w:right="0" w:firstLine="540"/>
        <w:jc w:val="right"/>
        <w:rPr>
          <w:rFonts w:ascii="Times New Roman" w:hAnsi="Times New Roman"/>
          <w:sz w:val="24"/>
          <w:szCs w:val="24"/>
        </w:rPr>
      </w:pPr>
    </w:p>
    <w:p w:rsidR="00AE1348" w:rsidRDefault="00AE1348" w:rsidP="00C52019">
      <w:pPr>
        <w:pStyle w:val="ConsNormal"/>
        <w:ind w:right="0" w:firstLine="540"/>
        <w:jc w:val="right"/>
        <w:rPr>
          <w:rFonts w:ascii="Times New Roman" w:hAnsi="Times New Roman"/>
          <w:sz w:val="24"/>
          <w:szCs w:val="24"/>
        </w:rPr>
      </w:pPr>
    </w:p>
    <w:p w:rsidR="002579AD" w:rsidRDefault="002579AD"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proofErr w:type="gramStart"/>
      <w:r w:rsidR="006B1490" w:rsidRPr="003B0A4E">
        <w:rPr>
          <w:sz w:val="24"/>
          <w:szCs w:val="24"/>
        </w:rPr>
        <w:t>лица)</w:t>
      </w:r>
      <w:r w:rsidR="006B1490" w:rsidRPr="003B0A4E">
        <w:t xml:space="preserve">   </w:t>
      </w:r>
      <w:proofErr w:type="gramEnd"/>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2B268B" w:rsidRDefault="002B268B" w:rsidP="0007274F">
      <w:pPr>
        <w:jc w:val="both"/>
      </w:pPr>
    </w:p>
    <w:p w:rsidR="004F73BD" w:rsidRDefault="004F73BD"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__________2017</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FD2DCF">
        <w:rPr>
          <w:sz w:val="24"/>
          <w:szCs w:val="24"/>
        </w:rPr>
        <w:t xml:space="preserve"> 2017</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Администрация МР «Дербентский район» на расчетный счет: 40101810600000010021, лицевой счёт 04033918760, БИК 048209001, код дохода 001111050131000001</w:t>
      </w:r>
      <w:r>
        <w:rPr>
          <w:sz w:val="24"/>
          <w:szCs w:val="24"/>
        </w:rPr>
        <w:t xml:space="preserve">20,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w:t>
      </w:r>
      <w:proofErr w:type="gramStart"/>
      <w:r w:rsidR="00C412D9" w:rsidRPr="003B0A4E">
        <w:rPr>
          <w:sz w:val="22"/>
          <w:szCs w:val="22"/>
        </w:rPr>
        <w:t>82620000,  в</w:t>
      </w:r>
      <w:proofErr w:type="gramEnd"/>
      <w:r w:rsidR="00C412D9" w:rsidRPr="003B0A4E">
        <w:rPr>
          <w:sz w:val="22"/>
          <w:szCs w:val="22"/>
        </w:rPr>
        <w:t xml:space="preserve">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w:t>
      </w:r>
      <w:r w:rsidRPr="003B0A4E">
        <w:rPr>
          <w:sz w:val="24"/>
          <w:szCs w:val="24"/>
        </w:rPr>
        <w:lastRenderedPageBreak/>
        <w:t>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 xml:space="preserve">         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 xml:space="preserve">        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 xml:space="preserve">        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 xml:space="preserve">        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 xml:space="preserve">        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 xml:space="preserve">        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lastRenderedPageBreak/>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C412D9"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304DAA" w:rsidP="00276852">
      <w:pPr>
        <w:jc w:val="center"/>
        <w:rPr>
          <w:sz w:val="28"/>
          <w:szCs w:val="28"/>
        </w:rPr>
      </w:pP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E56AE8" w:rsidRDefault="00E56AE8" w:rsidP="00E56AE8">
      <w:pPr>
        <w:rPr>
          <w:sz w:val="28"/>
          <w:szCs w:val="28"/>
        </w:rPr>
      </w:pPr>
    </w:p>
    <w:p w:rsidR="008A2A81" w:rsidRDefault="008A2A81" w:rsidP="00E56AE8">
      <w:pPr>
        <w:rPr>
          <w:sz w:val="28"/>
          <w:szCs w:val="28"/>
        </w:rPr>
      </w:pPr>
    </w:p>
    <w:p w:rsidR="00760C08" w:rsidRDefault="00760C08"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8A2A81">
        <w:rPr>
          <w:sz w:val="24"/>
          <w:szCs w:val="24"/>
        </w:rPr>
        <w:t>а</w:t>
      </w:r>
      <w:bookmarkStart w:id="3" w:name="_GoBack"/>
      <w:bookmarkEnd w:id="3"/>
      <w:r w:rsidR="00276852" w:rsidRPr="001518F5">
        <w:rPr>
          <w:sz w:val="24"/>
          <w:szCs w:val="24"/>
        </w:rPr>
        <w:t xml:space="preserve"> </w:t>
      </w:r>
    </w:p>
    <w:p w:rsidR="00276852" w:rsidRPr="001518F5" w:rsidRDefault="00E56AE8" w:rsidP="00276852">
      <w:pPr>
        <w:pStyle w:val="aff5"/>
        <w:jc w:val="center"/>
        <w:rPr>
          <w:sz w:val="24"/>
          <w:szCs w:val="24"/>
        </w:rPr>
      </w:pPr>
      <w:r>
        <w:rPr>
          <w:sz w:val="24"/>
          <w:szCs w:val="24"/>
        </w:rPr>
        <w:t xml:space="preserve">приема-передачи </w:t>
      </w:r>
      <w:r w:rsidR="00276852" w:rsidRPr="001518F5">
        <w:rPr>
          <w:sz w:val="24"/>
          <w:szCs w:val="24"/>
        </w:rPr>
        <w:t>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FD2DCF">
        <w:rPr>
          <w:sz w:val="24"/>
          <w:szCs w:val="24"/>
        </w:rPr>
        <w:t xml:space="preserve"> </w:t>
      </w:r>
      <w:proofErr w:type="gramEnd"/>
      <w:r w:rsidR="00FD2DCF">
        <w:rPr>
          <w:sz w:val="24"/>
          <w:szCs w:val="24"/>
        </w:rPr>
        <w:t>_____________  2017</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сроком на __</w:t>
      </w:r>
      <w:proofErr w:type="gramStart"/>
      <w:r w:rsidR="00760C08">
        <w:rPr>
          <w:sz w:val="24"/>
          <w:szCs w:val="24"/>
        </w:rPr>
        <w:t xml:space="preserve">_ </w:t>
      </w:r>
      <w:r w:rsidRPr="003B0A4E">
        <w:rPr>
          <w:sz w:val="24"/>
          <w:szCs w:val="24"/>
        </w:rPr>
        <w:t xml:space="preserve"> лет</w:t>
      </w:r>
      <w:proofErr w:type="gramEnd"/>
      <w:r w:rsidRPr="003B0A4E">
        <w:rPr>
          <w:sz w:val="24"/>
          <w:szCs w:val="24"/>
        </w:rPr>
        <w:t>,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Pr="003B0A4E" w:rsidRDefault="00760C08"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760C08" w:rsidP="00760C08">
      <w:pPr>
        <w:pStyle w:val="ae"/>
        <w:jc w:val="both"/>
        <w:rPr>
          <w:sz w:val="24"/>
          <w:szCs w:val="24"/>
        </w:rPr>
      </w:pP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5E7" w:rsidRDefault="008775E7">
      <w:r>
        <w:separator/>
      </w:r>
    </w:p>
  </w:endnote>
  <w:endnote w:type="continuationSeparator" w:id="0">
    <w:p w:rsidR="008775E7" w:rsidRDefault="0087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pPr>
      <w:pStyle w:val="af3"/>
      <w:jc w:val="center"/>
    </w:pPr>
    <w:r>
      <w:fldChar w:fldCharType="begin"/>
    </w:r>
    <w:r>
      <w:instrText xml:space="preserve"> PAGE </w:instrText>
    </w:r>
    <w:r>
      <w:fldChar w:fldCharType="separate"/>
    </w:r>
    <w:r>
      <w:rPr>
        <w:noProof/>
      </w:rPr>
      <w:t>2</w:t>
    </w:r>
    <w:r>
      <w:fldChar w:fldCharType="end"/>
    </w:r>
  </w:p>
  <w:p w:rsidR="00A15728" w:rsidRDefault="00A1572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p w:rsidR="00A15728" w:rsidRDefault="00A15728"/>
  <w:p w:rsidR="00A15728" w:rsidRDefault="00A15728"/>
  <w:p w:rsidR="00A15728" w:rsidRDefault="00A1572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Pr="00297850" w:rsidRDefault="00A15728"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5E7" w:rsidRDefault="008775E7">
      <w:r>
        <w:separator/>
      </w:r>
    </w:p>
  </w:footnote>
  <w:footnote w:type="continuationSeparator" w:id="0">
    <w:p w:rsidR="008775E7" w:rsidRDefault="00877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p w:rsidR="00A15728" w:rsidRDefault="00A15728"/>
  <w:p w:rsidR="00A15728" w:rsidRDefault="00A15728"/>
  <w:p w:rsidR="00A15728" w:rsidRDefault="00A1572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728" w:rsidRDefault="00A1572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5771"/>
    <w:rsid w:val="00055009"/>
    <w:rsid w:val="00056E7B"/>
    <w:rsid w:val="0007274F"/>
    <w:rsid w:val="00077C82"/>
    <w:rsid w:val="00084E42"/>
    <w:rsid w:val="000A00A9"/>
    <w:rsid w:val="000A2AA8"/>
    <w:rsid w:val="000A4375"/>
    <w:rsid w:val="000B2176"/>
    <w:rsid w:val="000C0C00"/>
    <w:rsid w:val="000C133D"/>
    <w:rsid w:val="000C716B"/>
    <w:rsid w:val="000C71C1"/>
    <w:rsid w:val="000D2D22"/>
    <w:rsid w:val="000F2582"/>
    <w:rsid w:val="0010474D"/>
    <w:rsid w:val="00106844"/>
    <w:rsid w:val="00107AB8"/>
    <w:rsid w:val="00116BB5"/>
    <w:rsid w:val="00131573"/>
    <w:rsid w:val="001435D5"/>
    <w:rsid w:val="001518F5"/>
    <w:rsid w:val="001705C4"/>
    <w:rsid w:val="001726E9"/>
    <w:rsid w:val="00174314"/>
    <w:rsid w:val="0017441C"/>
    <w:rsid w:val="00183987"/>
    <w:rsid w:val="00183B96"/>
    <w:rsid w:val="001879C0"/>
    <w:rsid w:val="00191962"/>
    <w:rsid w:val="00192F89"/>
    <w:rsid w:val="001973B3"/>
    <w:rsid w:val="001A435D"/>
    <w:rsid w:val="001B2098"/>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79AD"/>
    <w:rsid w:val="002717EC"/>
    <w:rsid w:val="00275C99"/>
    <w:rsid w:val="00276852"/>
    <w:rsid w:val="002774FF"/>
    <w:rsid w:val="002862DE"/>
    <w:rsid w:val="00287DF4"/>
    <w:rsid w:val="002904A8"/>
    <w:rsid w:val="0029116E"/>
    <w:rsid w:val="00291818"/>
    <w:rsid w:val="00297850"/>
    <w:rsid w:val="002A2072"/>
    <w:rsid w:val="002A3627"/>
    <w:rsid w:val="002A4847"/>
    <w:rsid w:val="002B0C51"/>
    <w:rsid w:val="002B268B"/>
    <w:rsid w:val="002D348E"/>
    <w:rsid w:val="002D72E2"/>
    <w:rsid w:val="002D7C88"/>
    <w:rsid w:val="002E37CF"/>
    <w:rsid w:val="002E6F39"/>
    <w:rsid w:val="00301719"/>
    <w:rsid w:val="003028EE"/>
    <w:rsid w:val="003035F7"/>
    <w:rsid w:val="00304DAA"/>
    <w:rsid w:val="0031363E"/>
    <w:rsid w:val="003208F9"/>
    <w:rsid w:val="0032534A"/>
    <w:rsid w:val="00332351"/>
    <w:rsid w:val="00333C51"/>
    <w:rsid w:val="00334DA1"/>
    <w:rsid w:val="0035713F"/>
    <w:rsid w:val="0036481E"/>
    <w:rsid w:val="00372B33"/>
    <w:rsid w:val="00374F57"/>
    <w:rsid w:val="003817DA"/>
    <w:rsid w:val="00386034"/>
    <w:rsid w:val="00397602"/>
    <w:rsid w:val="003A0A46"/>
    <w:rsid w:val="003A2E13"/>
    <w:rsid w:val="003A65EB"/>
    <w:rsid w:val="003B0A4E"/>
    <w:rsid w:val="003D023C"/>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33F2"/>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6A43"/>
    <w:rsid w:val="0054267A"/>
    <w:rsid w:val="005552C5"/>
    <w:rsid w:val="0055725D"/>
    <w:rsid w:val="005604C3"/>
    <w:rsid w:val="00570150"/>
    <w:rsid w:val="00571575"/>
    <w:rsid w:val="00571920"/>
    <w:rsid w:val="00576175"/>
    <w:rsid w:val="00576E8C"/>
    <w:rsid w:val="0059280D"/>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5051"/>
    <w:rsid w:val="00676523"/>
    <w:rsid w:val="00676BBD"/>
    <w:rsid w:val="00680FC6"/>
    <w:rsid w:val="00684C09"/>
    <w:rsid w:val="006856ED"/>
    <w:rsid w:val="00694F78"/>
    <w:rsid w:val="006A08ED"/>
    <w:rsid w:val="006B1490"/>
    <w:rsid w:val="006B1D3C"/>
    <w:rsid w:val="006B429F"/>
    <w:rsid w:val="006C6A66"/>
    <w:rsid w:val="006D7F35"/>
    <w:rsid w:val="006E12C2"/>
    <w:rsid w:val="006E130E"/>
    <w:rsid w:val="006E14A9"/>
    <w:rsid w:val="006E1C1F"/>
    <w:rsid w:val="0071592D"/>
    <w:rsid w:val="00724DA0"/>
    <w:rsid w:val="00732B6D"/>
    <w:rsid w:val="00733244"/>
    <w:rsid w:val="00737F72"/>
    <w:rsid w:val="00741535"/>
    <w:rsid w:val="00742243"/>
    <w:rsid w:val="00757EA8"/>
    <w:rsid w:val="00757F71"/>
    <w:rsid w:val="00760AC1"/>
    <w:rsid w:val="00760C08"/>
    <w:rsid w:val="007676F0"/>
    <w:rsid w:val="0077221B"/>
    <w:rsid w:val="00775F79"/>
    <w:rsid w:val="00777989"/>
    <w:rsid w:val="00781D5E"/>
    <w:rsid w:val="007870EF"/>
    <w:rsid w:val="00793C0A"/>
    <w:rsid w:val="007A7ACF"/>
    <w:rsid w:val="007C1EBB"/>
    <w:rsid w:val="007C5052"/>
    <w:rsid w:val="007C73FF"/>
    <w:rsid w:val="007C75F9"/>
    <w:rsid w:val="007D3494"/>
    <w:rsid w:val="007D58E5"/>
    <w:rsid w:val="007D5C1D"/>
    <w:rsid w:val="007D6193"/>
    <w:rsid w:val="007D70F9"/>
    <w:rsid w:val="007D79B4"/>
    <w:rsid w:val="007D7FF7"/>
    <w:rsid w:val="007F7DE5"/>
    <w:rsid w:val="008111D9"/>
    <w:rsid w:val="00817157"/>
    <w:rsid w:val="008252F6"/>
    <w:rsid w:val="00842ED9"/>
    <w:rsid w:val="00844D37"/>
    <w:rsid w:val="00853886"/>
    <w:rsid w:val="008775E7"/>
    <w:rsid w:val="00880EDF"/>
    <w:rsid w:val="0088197F"/>
    <w:rsid w:val="00881B0C"/>
    <w:rsid w:val="00885B94"/>
    <w:rsid w:val="008A0875"/>
    <w:rsid w:val="008A2A81"/>
    <w:rsid w:val="008A5E33"/>
    <w:rsid w:val="008C1740"/>
    <w:rsid w:val="008C65C8"/>
    <w:rsid w:val="008D31ED"/>
    <w:rsid w:val="008D5B49"/>
    <w:rsid w:val="008E1B69"/>
    <w:rsid w:val="008E3CBB"/>
    <w:rsid w:val="008F1C3E"/>
    <w:rsid w:val="008F7218"/>
    <w:rsid w:val="00901E32"/>
    <w:rsid w:val="009148FA"/>
    <w:rsid w:val="00915397"/>
    <w:rsid w:val="00944042"/>
    <w:rsid w:val="009451BF"/>
    <w:rsid w:val="00946F97"/>
    <w:rsid w:val="00950133"/>
    <w:rsid w:val="009611C5"/>
    <w:rsid w:val="009766A7"/>
    <w:rsid w:val="009769A1"/>
    <w:rsid w:val="009919B3"/>
    <w:rsid w:val="00994E93"/>
    <w:rsid w:val="00995366"/>
    <w:rsid w:val="009A2942"/>
    <w:rsid w:val="009A771E"/>
    <w:rsid w:val="009B00F7"/>
    <w:rsid w:val="009D5451"/>
    <w:rsid w:val="009D6281"/>
    <w:rsid w:val="009E7E58"/>
    <w:rsid w:val="009F15DB"/>
    <w:rsid w:val="00A01892"/>
    <w:rsid w:val="00A02374"/>
    <w:rsid w:val="00A06D58"/>
    <w:rsid w:val="00A13E54"/>
    <w:rsid w:val="00A15728"/>
    <w:rsid w:val="00A160F7"/>
    <w:rsid w:val="00A22970"/>
    <w:rsid w:val="00A277CF"/>
    <w:rsid w:val="00A55E41"/>
    <w:rsid w:val="00A60D60"/>
    <w:rsid w:val="00A6217E"/>
    <w:rsid w:val="00A631B8"/>
    <w:rsid w:val="00A7728F"/>
    <w:rsid w:val="00A90342"/>
    <w:rsid w:val="00AC29C1"/>
    <w:rsid w:val="00AD03EE"/>
    <w:rsid w:val="00AD1218"/>
    <w:rsid w:val="00AD24EF"/>
    <w:rsid w:val="00AD2AC2"/>
    <w:rsid w:val="00AE0FDC"/>
    <w:rsid w:val="00AE115D"/>
    <w:rsid w:val="00AE1348"/>
    <w:rsid w:val="00AE3164"/>
    <w:rsid w:val="00AE396C"/>
    <w:rsid w:val="00AE5699"/>
    <w:rsid w:val="00AF6D68"/>
    <w:rsid w:val="00B357BE"/>
    <w:rsid w:val="00B45049"/>
    <w:rsid w:val="00B51905"/>
    <w:rsid w:val="00B611B0"/>
    <w:rsid w:val="00B61751"/>
    <w:rsid w:val="00B64B71"/>
    <w:rsid w:val="00B662D0"/>
    <w:rsid w:val="00B925D3"/>
    <w:rsid w:val="00B92664"/>
    <w:rsid w:val="00BA2A53"/>
    <w:rsid w:val="00BA3D9F"/>
    <w:rsid w:val="00BB4C62"/>
    <w:rsid w:val="00BC119E"/>
    <w:rsid w:val="00BC436F"/>
    <w:rsid w:val="00BD5F75"/>
    <w:rsid w:val="00BF1C3E"/>
    <w:rsid w:val="00BF7976"/>
    <w:rsid w:val="00C07398"/>
    <w:rsid w:val="00C101CD"/>
    <w:rsid w:val="00C1213A"/>
    <w:rsid w:val="00C14F03"/>
    <w:rsid w:val="00C20F55"/>
    <w:rsid w:val="00C26931"/>
    <w:rsid w:val="00C32130"/>
    <w:rsid w:val="00C36023"/>
    <w:rsid w:val="00C412D9"/>
    <w:rsid w:val="00C42694"/>
    <w:rsid w:val="00C42B96"/>
    <w:rsid w:val="00C436C7"/>
    <w:rsid w:val="00C52019"/>
    <w:rsid w:val="00C6469B"/>
    <w:rsid w:val="00C73C06"/>
    <w:rsid w:val="00C804B5"/>
    <w:rsid w:val="00C9085F"/>
    <w:rsid w:val="00C91250"/>
    <w:rsid w:val="00CB2B10"/>
    <w:rsid w:val="00CC32C5"/>
    <w:rsid w:val="00CC56B6"/>
    <w:rsid w:val="00CD7556"/>
    <w:rsid w:val="00CD7C2A"/>
    <w:rsid w:val="00CE07F6"/>
    <w:rsid w:val="00CE60E6"/>
    <w:rsid w:val="00CE6769"/>
    <w:rsid w:val="00D013C7"/>
    <w:rsid w:val="00D07A77"/>
    <w:rsid w:val="00D07D53"/>
    <w:rsid w:val="00D24772"/>
    <w:rsid w:val="00D27699"/>
    <w:rsid w:val="00D333CD"/>
    <w:rsid w:val="00D33529"/>
    <w:rsid w:val="00D3697C"/>
    <w:rsid w:val="00D62F54"/>
    <w:rsid w:val="00D6703A"/>
    <w:rsid w:val="00D8619A"/>
    <w:rsid w:val="00D90560"/>
    <w:rsid w:val="00D95B83"/>
    <w:rsid w:val="00DB2971"/>
    <w:rsid w:val="00DD1323"/>
    <w:rsid w:val="00DD1FB1"/>
    <w:rsid w:val="00DE0175"/>
    <w:rsid w:val="00DE03C4"/>
    <w:rsid w:val="00DF1572"/>
    <w:rsid w:val="00E02AEF"/>
    <w:rsid w:val="00E15D48"/>
    <w:rsid w:val="00E20EFB"/>
    <w:rsid w:val="00E211CB"/>
    <w:rsid w:val="00E44EA5"/>
    <w:rsid w:val="00E54BB9"/>
    <w:rsid w:val="00E56AE8"/>
    <w:rsid w:val="00E602B9"/>
    <w:rsid w:val="00E640A6"/>
    <w:rsid w:val="00E725EB"/>
    <w:rsid w:val="00E73700"/>
    <w:rsid w:val="00E821FB"/>
    <w:rsid w:val="00E8709B"/>
    <w:rsid w:val="00EC11C8"/>
    <w:rsid w:val="00EC3039"/>
    <w:rsid w:val="00EC4E1A"/>
    <w:rsid w:val="00EE1560"/>
    <w:rsid w:val="00EE30B5"/>
    <w:rsid w:val="00EE7FFE"/>
    <w:rsid w:val="00EF7918"/>
    <w:rsid w:val="00F02693"/>
    <w:rsid w:val="00F17295"/>
    <w:rsid w:val="00F27DED"/>
    <w:rsid w:val="00F36034"/>
    <w:rsid w:val="00F63236"/>
    <w:rsid w:val="00F64F2B"/>
    <w:rsid w:val="00F76EC6"/>
    <w:rsid w:val="00F85365"/>
    <w:rsid w:val="00F97D49"/>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B856BC"/>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8075</Words>
  <Characters>46029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4</cp:revision>
  <cp:lastPrinted>2015-12-14T07:13:00Z</cp:lastPrinted>
  <dcterms:created xsi:type="dcterms:W3CDTF">2017-08-31T13:02:00Z</dcterms:created>
  <dcterms:modified xsi:type="dcterms:W3CDTF">2017-08-31T13:06:00Z</dcterms:modified>
</cp:coreProperties>
</file>